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06623550"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E110BC">
                    <w:rPr>
                      <w:rFonts w:ascii="Arial" w:hAnsi="Arial" w:cs="Arial"/>
                      <w:b/>
                      <w:bCs/>
                      <w:sz w:val="28"/>
                      <w:szCs w:val="28"/>
                    </w:rPr>
                    <w:t>2</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6E3177C" w14:textId="77777777" w:rsidR="004C5755" w:rsidRPr="001C7D87" w:rsidRDefault="004C5755" w:rsidP="004C5755">
      <w:pPr>
        <w:jc w:val="both"/>
        <w:rPr>
          <w:rFonts w:ascii="Arial" w:hAnsi="Arial" w:cs="Arial"/>
          <w:i/>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3479CEC0" w14:textId="77777777" w:rsidTr="007E769F">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20A4B9B5"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2025-</w:t>
      </w:r>
      <w:r w:rsidR="00946375">
        <w:rPr>
          <w:rFonts w:ascii="Arial" w:hAnsi="Arial" w:cs="Arial"/>
          <w:b/>
        </w:rPr>
        <w:t>02</w:t>
      </w:r>
      <w:r w:rsidR="00D735CB">
        <w:rPr>
          <w:rFonts w:ascii="Arial" w:hAnsi="Arial" w:cs="Arial"/>
          <w:b/>
        </w:rPr>
        <w:t>7</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F4A1BE0" w14:textId="4B8D53D1" w:rsidR="00D735CB" w:rsidRDefault="006B40D7" w:rsidP="00C86BCC">
      <w:pPr>
        <w:tabs>
          <w:tab w:val="left" w:pos="426"/>
          <w:tab w:val="left" w:pos="851"/>
        </w:tabs>
        <w:jc w:val="both"/>
        <w:rPr>
          <w:rFonts w:ascii="Arial" w:hAnsi="Arial" w:cs="Arial"/>
          <w:b/>
        </w:rPr>
      </w:pPr>
      <w:r w:rsidRPr="006B40D7">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577E5A8B" w14:textId="77777777" w:rsidR="00F23ECD" w:rsidRPr="00D36D48" w:rsidRDefault="00F23ECD"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2AEB8EF7"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E769F">
        <w:fldChar w:fldCharType="separate"/>
      </w:r>
      <w:r>
        <w:fldChar w:fldCharType="end"/>
      </w:r>
      <w:r w:rsidR="009B1CD0">
        <w:tab/>
      </w:r>
      <w:r w:rsidR="00FE0BF6" w:rsidRPr="000527DD">
        <w:rPr>
          <w:rFonts w:ascii="Arial" w:hAnsi="Arial" w:cs="Arial"/>
        </w:rPr>
        <w:t xml:space="preserve">au lot </w:t>
      </w:r>
      <w:r w:rsidR="00E110BC">
        <w:rPr>
          <w:rFonts w:ascii="Arial" w:hAnsi="Arial" w:cs="Arial"/>
        </w:rPr>
        <w:t>2</w:t>
      </w:r>
      <w:r w:rsidR="00D735CB">
        <w:rPr>
          <w:rFonts w:ascii="Arial" w:hAnsi="Arial" w:cs="Arial"/>
        </w:rPr>
        <w:t xml:space="preserve"> </w:t>
      </w:r>
      <w:r w:rsidR="00D735CB" w:rsidRPr="00D735CB">
        <w:rPr>
          <w:rFonts w:ascii="Arial" w:hAnsi="Arial" w:cs="Arial"/>
        </w:rPr>
        <w:t xml:space="preserve">- </w:t>
      </w:r>
      <w:r w:rsidR="00E7579B" w:rsidRPr="00E7579B">
        <w:rPr>
          <w:rFonts w:ascii="Arial" w:hAnsi="Arial" w:cs="Arial"/>
        </w:rPr>
        <w:t>Location de matériels vidéos et prestations associées</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7E769F">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4717677"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7E769F">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44D4B30E"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7E769F">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w:t>
      </w:r>
      <w:r w:rsidR="00364936" w:rsidRPr="00FE3FC5">
        <w:rPr>
          <w:rFonts w:ascii="Arial" w:hAnsi="Arial" w:cs="Arial"/>
        </w:rPr>
        <w:t>00</w:t>
      </w:r>
      <w:r w:rsidR="00FE3FC5" w:rsidRPr="00FE3FC5">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44E04B3B"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7E769F">
        <w:rPr>
          <w:rFonts w:ascii="Arial" w:hAnsi="Arial" w:cs="Arial"/>
        </w:rPr>
      </w:r>
      <w:r w:rsidR="007E769F">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364936">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7E769F">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7E769F">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7E769F">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7E769F">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7E769F">
        <w:rPr>
          <w:rFonts w:ascii="Arial" w:hAnsi="Arial" w:cs="Arial"/>
        </w:rPr>
      </w:r>
      <w:r w:rsidR="007E769F">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7E769F">
        <w:rPr>
          <w:rFonts w:ascii="Arial" w:hAnsi="Arial" w:cs="Arial"/>
        </w:rPr>
      </w:r>
      <w:r w:rsidR="007E769F">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E769F">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E769F">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7E769F">
        <w:rPr>
          <w:rFonts w:ascii="Arial" w:hAnsi="Arial" w:cs="Arial"/>
          <w:lang w:eastAsia="fr-FR"/>
        </w:rPr>
      </w:r>
      <w:r w:rsidR="007E769F">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7E769F">
        <w:rPr>
          <w:rFonts w:ascii="Arial" w:hAnsi="Arial" w:cs="Arial"/>
          <w:lang w:eastAsia="fr-FR"/>
        </w:rPr>
      </w:r>
      <w:r w:rsidR="007E769F">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49972315">
    <w:abstractNumId w:val="0"/>
  </w:num>
  <w:num w:numId="2" w16cid:durableId="1715428911">
    <w:abstractNumId w:val="1"/>
  </w:num>
  <w:num w:numId="3" w16cid:durableId="177935232">
    <w:abstractNumId w:val="2"/>
  </w:num>
  <w:num w:numId="4" w16cid:durableId="240218431">
    <w:abstractNumId w:val="4"/>
  </w:num>
  <w:num w:numId="5" w16cid:durableId="37245878">
    <w:abstractNumId w:val="3"/>
  </w:num>
  <w:num w:numId="6" w16cid:durableId="17996396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C5D30"/>
    <w:rsid w:val="000D2C2D"/>
    <w:rsid w:val="000E0020"/>
    <w:rsid w:val="00105531"/>
    <w:rsid w:val="001071C4"/>
    <w:rsid w:val="00123593"/>
    <w:rsid w:val="00132106"/>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432FF"/>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86DF5"/>
    <w:rsid w:val="005A05C1"/>
    <w:rsid w:val="005A4A3B"/>
    <w:rsid w:val="005A4CB5"/>
    <w:rsid w:val="005B14C9"/>
    <w:rsid w:val="005B1C56"/>
    <w:rsid w:val="005B2316"/>
    <w:rsid w:val="005C3C34"/>
    <w:rsid w:val="005D10E7"/>
    <w:rsid w:val="005F0DCE"/>
    <w:rsid w:val="005F5F55"/>
    <w:rsid w:val="0061068C"/>
    <w:rsid w:val="00614F33"/>
    <w:rsid w:val="00624E11"/>
    <w:rsid w:val="006447EE"/>
    <w:rsid w:val="0064560F"/>
    <w:rsid w:val="006467F7"/>
    <w:rsid w:val="00660727"/>
    <w:rsid w:val="00662A86"/>
    <w:rsid w:val="0066676A"/>
    <w:rsid w:val="00672F93"/>
    <w:rsid w:val="006869BC"/>
    <w:rsid w:val="006A228C"/>
    <w:rsid w:val="006A3299"/>
    <w:rsid w:val="006A37B0"/>
    <w:rsid w:val="006A7EC7"/>
    <w:rsid w:val="006B40D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E769F"/>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3462"/>
    <w:rsid w:val="009D661E"/>
    <w:rsid w:val="009E2D55"/>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01B5"/>
    <w:rsid w:val="00B7212F"/>
    <w:rsid w:val="00B85891"/>
    <w:rsid w:val="00B87564"/>
    <w:rsid w:val="00BA44E5"/>
    <w:rsid w:val="00BB0881"/>
    <w:rsid w:val="00BB7E3E"/>
    <w:rsid w:val="00BC0E71"/>
    <w:rsid w:val="00BD767E"/>
    <w:rsid w:val="00BE37FB"/>
    <w:rsid w:val="00BE5A4C"/>
    <w:rsid w:val="00BE6078"/>
    <w:rsid w:val="00BF24F8"/>
    <w:rsid w:val="00C23457"/>
    <w:rsid w:val="00C335CB"/>
    <w:rsid w:val="00C41749"/>
    <w:rsid w:val="00C446CE"/>
    <w:rsid w:val="00C461B4"/>
    <w:rsid w:val="00C5197B"/>
    <w:rsid w:val="00C53607"/>
    <w:rsid w:val="00C57FC5"/>
    <w:rsid w:val="00C630AD"/>
    <w:rsid w:val="00C77059"/>
    <w:rsid w:val="00C83930"/>
    <w:rsid w:val="00C86BCC"/>
    <w:rsid w:val="00C91060"/>
    <w:rsid w:val="00C911FE"/>
    <w:rsid w:val="00CA4DB4"/>
    <w:rsid w:val="00CA6780"/>
    <w:rsid w:val="00CC2970"/>
    <w:rsid w:val="00CD185D"/>
    <w:rsid w:val="00CD46CC"/>
    <w:rsid w:val="00CE67FD"/>
    <w:rsid w:val="00CF4C1C"/>
    <w:rsid w:val="00CF4E14"/>
    <w:rsid w:val="00D05A2D"/>
    <w:rsid w:val="00D15114"/>
    <w:rsid w:val="00D152E4"/>
    <w:rsid w:val="00D26AD2"/>
    <w:rsid w:val="00D3101F"/>
    <w:rsid w:val="00D337D7"/>
    <w:rsid w:val="00D36D48"/>
    <w:rsid w:val="00D36E66"/>
    <w:rsid w:val="00D412FD"/>
    <w:rsid w:val="00D46BC7"/>
    <w:rsid w:val="00D735CB"/>
    <w:rsid w:val="00D81E75"/>
    <w:rsid w:val="00D83940"/>
    <w:rsid w:val="00D90A00"/>
    <w:rsid w:val="00DB6092"/>
    <w:rsid w:val="00DB73EE"/>
    <w:rsid w:val="00DC3006"/>
    <w:rsid w:val="00DC79B4"/>
    <w:rsid w:val="00DE4154"/>
    <w:rsid w:val="00DF4CE3"/>
    <w:rsid w:val="00E032C2"/>
    <w:rsid w:val="00E05ED2"/>
    <w:rsid w:val="00E110BC"/>
    <w:rsid w:val="00E20DB0"/>
    <w:rsid w:val="00E27097"/>
    <w:rsid w:val="00E47798"/>
    <w:rsid w:val="00E5372D"/>
    <w:rsid w:val="00E6549E"/>
    <w:rsid w:val="00E71E36"/>
    <w:rsid w:val="00E74C76"/>
    <w:rsid w:val="00E7579B"/>
    <w:rsid w:val="00E75F5B"/>
    <w:rsid w:val="00E90CCB"/>
    <w:rsid w:val="00E96FF6"/>
    <w:rsid w:val="00EA1AF8"/>
    <w:rsid w:val="00EB62EB"/>
    <w:rsid w:val="00EC584D"/>
    <w:rsid w:val="00EE2665"/>
    <w:rsid w:val="00EE3526"/>
    <w:rsid w:val="00F12272"/>
    <w:rsid w:val="00F23ECD"/>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1506</Words>
  <Characters>8288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9775</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2025-10-03T06:42:00Z</dcterms:modified>
</cp:coreProperties>
</file>